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F24930" w:rsidRPr="006255FE" w:rsidTr="00C2701D">
        <w:tc>
          <w:tcPr>
            <w:tcW w:w="2625" w:type="dxa"/>
          </w:tcPr>
          <w:p w:rsidR="00F24930" w:rsidRPr="006255FE" w:rsidRDefault="00F24930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</w:tcPr>
          <w:p w:rsidR="00F24930" w:rsidRPr="006255FE" w:rsidRDefault="00F24930" w:rsidP="00C2701D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9D4E12">
              <w:rPr>
                <w:rFonts w:ascii="Arial" w:hAnsi="Arial" w:cs="Arial"/>
                <w:b/>
                <w:szCs w:val="20"/>
              </w:rPr>
              <w:t>Nakup novega manjšega tovornega vozila do 3,5 t</w:t>
            </w:r>
          </w:p>
        </w:tc>
      </w:tr>
      <w:tr w:rsidR="00F24930" w:rsidRPr="006255FE" w:rsidTr="00C2701D">
        <w:tc>
          <w:tcPr>
            <w:tcW w:w="2625" w:type="dxa"/>
          </w:tcPr>
          <w:p w:rsidR="00F24930" w:rsidRPr="00741CA1" w:rsidRDefault="00F24930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741CA1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</w:tcPr>
          <w:p w:rsidR="00F24930" w:rsidRPr="00741CA1" w:rsidRDefault="00F24930" w:rsidP="00C2701D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019</w:t>
            </w:r>
            <w:r w:rsidRPr="00741CA1">
              <w:rPr>
                <w:rFonts w:ascii="Arial" w:hAnsi="Arial" w:cs="Arial"/>
                <w:b/>
                <w:szCs w:val="20"/>
              </w:rPr>
              <w:t>/23 JN MZEZ</w:t>
            </w:r>
          </w:p>
        </w:tc>
      </w:tr>
    </w:tbl>
    <w:p w:rsidR="0059118E" w:rsidRPr="00390DE6" w:rsidRDefault="0059118E" w:rsidP="00F26C04">
      <w:pPr>
        <w:spacing w:line="260" w:lineRule="exact"/>
        <w:rPr>
          <w:rFonts w:ascii="Arial" w:hAnsi="Arial" w:cs="Arial"/>
          <w:szCs w:val="20"/>
        </w:rPr>
      </w:pPr>
    </w:p>
    <w:p w:rsidR="006D4FC4" w:rsidRPr="00390DE6" w:rsidRDefault="006D4FC4" w:rsidP="00F26C04">
      <w:pPr>
        <w:spacing w:line="260" w:lineRule="exact"/>
        <w:rPr>
          <w:rFonts w:ascii="Arial" w:hAnsi="Arial" w:cs="Arial"/>
          <w:bCs/>
          <w:szCs w:val="20"/>
        </w:rPr>
      </w:pPr>
    </w:p>
    <w:p w:rsidR="00815D20" w:rsidRDefault="00815D20" w:rsidP="00F24930">
      <w:pPr>
        <w:spacing w:line="260" w:lineRule="exact"/>
        <w:rPr>
          <w:rFonts w:ascii="Arial" w:hAnsi="Arial" w:cs="Arial"/>
          <w:b/>
          <w:bCs/>
          <w:sz w:val="24"/>
        </w:rPr>
      </w:pPr>
    </w:p>
    <w:p w:rsidR="00390DE6" w:rsidRDefault="00F24930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PODATKI</w:t>
      </w:r>
      <w:r w:rsidR="006D4FC4" w:rsidRPr="00390DE6">
        <w:rPr>
          <w:rFonts w:ascii="Arial" w:hAnsi="Arial" w:cs="Arial"/>
          <w:b/>
          <w:bCs/>
          <w:sz w:val="24"/>
        </w:rPr>
        <w:t xml:space="preserve"> ZA PRIDOBITE</w:t>
      </w:r>
      <w:r w:rsidR="00390DE6">
        <w:rPr>
          <w:rFonts w:ascii="Arial" w:hAnsi="Arial" w:cs="Arial"/>
          <w:b/>
          <w:bCs/>
          <w:sz w:val="24"/>
        </w:rPr>
        <w:t>V POTRDILA IZ KAZENSKE EVIDENCE</w:t>
      </w:r>
    </w:p>
    <w:p w:rsidR="006D4FC4" w:rsidRPr="00390DE6" w:rsidRDefault="006D4FC4" w:rsidP="00F26C04">
      <w:pPr>
        <w:spacing w:line="260" w:lineRule="exact"/>
        <w:jc w:val="center"/>
        <w:rPr>
          <w:rFonts w:ascii="Arial" w:hAnsi="Arial" w:cs="Arial"/>
          <w:b/>
          <w:bCs/>
          <w:sz w:val="24"/>
        </w:rPr>
      </w:pPr>
      <w:r w:rsidRPr="00390DE6">
        <w:rPr>
          <w:rFonts w:ascii="Arial" w:hAnsi="Arial" w:cs="Arial"/>
          <w:b/>
          <w:bCs/>
          <w:sz w:val="24"/>
        </w:rPr>
        <w:t>F</w:t>
      </w:r>
      <w:r w:rsidR="008D33E1" w:rsidRPr="00390DE6">
        <w:rPr>
          <w:rFonts w:ascii="Arial" w:hAnsi="Arial" w:cs="Arial"/>
          <w:b/>
          <w:bCs/>
          <w:sz w:val="24"/>
        </w:rPr>
        <w:t>IZIČNIH</w:t>
      </w:r>
      <w:r w:rsidRPr="00390DE6">
        <w:rPr>
          <w:rFonts w:ascii="Arial" w:hAnsi="Arial" w:cs="Arial"/>
          <w:b/>
          <w:bCs/>
          <w:sz w:val="24"/>
        </w:rPr>
        <w:t xml:space="preserve"> OSEB</w:t>
      </w:r>
    </w:p>
    <w:p w:rsidR="008D33E1" w:rsidRDefault="008D33E1" w:rsidP="00F26C04">
      <w:pPr>
        <w:spacing w:line="260" w:lineRule="exact"/>
        <w:rPr>
          <w:rFonts w:ascii="Arial" w:hAnsi="Arial" w:cs="Arial"/>
          <w:szCs w:val="20"/>
        </w:rPr>
      </w:pPr>
    </w:p>
    <w:p w:rsidR="00F26C04" w:rsidRPr="00390DE6" w:rsidRDefault="00F26C04" w:rsidP="00F26C04">
      <w:pPr>
        <w:spacing w:line="260" w:lineRule="exact"/>
        <w:rPr>
          <w:rFonts w:ascii="Arial" w:hAnsi="Arial" w:cs="Arial"/>
          <w:szCs w:val="20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8D33E1" w:rsidRPr="00390DE6" w:rsidTr="00702E9E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F26C04" w:rsidRDefault="008D33E1" w:rsidP="00F26C04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702E9E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815D20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8D33E1" w:rsidRPr="00390DE6" w:rsidTr="00F24930">
        <w:trPr>
          <w:trHeight w:val="543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E1" w:rsidRPr="00390DE6" w:rsidRDefault="008D33E1" w:rsidP="00F26C04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E1" w:rsidRPr="00390DE6" w:rsidRDefault="00F26C04" w:rsidP="00815D20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 w:rsidR="00815D20"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 w:rsidR="00815D20"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F24930" w:rsidRDefault="00F24930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070C26" w:rsidRDefault="00070C26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070C26" w:rsidRPr="00390DE6" w:rsidTr="003C4392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F26C04" w:rsidRDefault="00070C26" w:rsidP="003C4392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070C26" w:rsidRPr="00390DE6" w:rsidTr="003C4392">
        <w:trPr>
          <w:trHeight w:val="543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70C26" w:rsidRPr="00390DE6" w:rsidRDefault="00070C26" w:rsidP="003C4392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C26" w:rsidRPr="00390DE6" w:rsidRDefault="00070C26" w:rsidP="003C4392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070C26" w:rsidRDefault="00070C26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602E45" w:rsidRDefault="00602E45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</w:p>
    <w:tbl>
      <w:tblPr>
        <w:tblW w:w="978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82"/>
        <w:gridCol w:w="7098"/>
      </w:tblGrid>
      <w:tr w:rsidR="00602E45" w:rsidRPr="00390DE6" w:rsidTr="0072291C">
        <w:tc>
          <w:tcPr>
            <w:tcW w:w="9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F26C04" w:rsidRDefault="00602E45" w:rsidP="0072291C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F26C04">
              <w:rPr>
                <w:rFonts w:ascii="Arial" w:hAnsi="Arial" w:cs="Arial"/>
                <w:b/>
                <w:bCs/>
                <w:szCs w:val="20"/>
              </w:rPr>
              <w:t>Podatki o fizični osebi – zakonitem zastopniku</w:t>
            </w:r>
          </w:p>
        </w:tc>
      </w:tr>
      <w:tr w:rsidR="00602E45" w:rsidRPr="00390DE6" w:rsidTr="0072291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Ime in priimek zakonitega zastopnika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02E45" w:rsidRPr="00390DE6" w:rsidTr="0072291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EMŠO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02E45" w:rsidRPr="00390DE6" w:rsidTr="0072291C"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Datum rojstva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02E45" w:rsidRPr="00390DE6" w:rsidTr="0072291C">
        <w:trPr>
          <w:trHeight w:val="543"/>
        </w:trPr>
        <w:tc>
          <w:tcPr>
            <w:tcW w:w="2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2E45" w:rsidRPr="00390DE6" w:rsidRDefault="00602E45" w:rsidP="0072291C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Namen izdaje potrdila</w:t>
            </w:r>
          </w:p>
        </w:tc>
        <w:tc>
          <w:tcPr>
            <w:tcW w:w="7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2E45" w:rsidRPr="00390DE6" w:rsidRDefault="00602E45" w:rsidP="0072291C">
            <w:pPr>
              <w:pStyle w:val="TableContents"/>
              <w:spacing w:line="260" w:lineRule="exact"/>
              <w:jc w:val="both"/>
              <w:rPr>
                <w:rFonts w:ascii="Arial" w:hAnsi="Arial" w:cs="Arial"/>
                <w:bCs/>
                <w:szCs w:val="20"/>
              </w:rPr>
            </w:pPr>
            <w:r w:rsidRPr="00390DE6">
              <w:rPr>
                <w:rFonts w:ascii="Arial" w:hAnsi="Arial" w:cs="Arial"/>
                <w:bCs/>
                <w:szCs w:val="20"/>
              </w:rPr>
              <w:t>Preverjanje izpolnjevanja pogojev v postopku oddaje</w:t>
            </w:r>
            <w:r>
              <w:rPr>
                <w:rFonts w:ascii="Arial" w:hAnsi="Arial" w:cs="Arial"/>
                <w:bCs/>
                <w:szCs w:val="20"/>
              </w:rPr>
              <w:t xml:space="preserve"> zgoraj navedenega</w:t>
            </w:r>
            <w:r w:rsidRPr="00390DE6">
              <w:rPr>
                <w:rFonts w:ascii="Arial" w:hAnsi="Arial" w:cs="Arial"/>
                <w:bCs/>
                <w:szCs w:val="20"/>
              </w:rPr>
              <w:t xml:space="preserve"> javnega naročila</w:t>
            </w:r>
            <w:r>
              <w:rPr>
                <w:rFonts w:ascii="Arial" w:hAnsi="Arial" w:cs="Arial"/>
                <w:bCs/>
                <w:szCs w:val="20"/>
              </w:rPr>
              <w:t>.</w:t>
            </w:r>
          </w:p>
        </w:tc>
      </w:tr>
    </w:tbl>
    <w:p w:rsidR="00602E45" w:rsidRDefault="00602E45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</w:p>
    <w:p w:rsidR="00F24930" w:rsidRDefault="00F24930" w:rsidP="00F24930">
      <w:pPr>
        <w:suppressAutoHyphens w:val="0"/>
        <w:spacing w:line="260" w:lineRule="exact"/>
        <w:rPr>
          <w:rFonts w:ascii="Arial" w:hAnsi="Arial" w:cs="Arial"/>
          <w:i/>
          <w:sz w:val="18"/>
          <w:szCs w:val="18"/>
        </w:rPr>
      </w:pPr>
      <w:r w:rsidRPr="006907C0">
        <w:rPr>
          <w:rFonts w:ascii="Arial" w:hAnsi="Arial" w:cs="Arial"/>
          <w:i/>
          <w:sz w:val="18"/>
          <w:szCs w:val="18"/>
        </w:rPr>
        <w:t>(opomba: v primeru v</w:t>
      </w:r>
      <w:r w:rsidR="00024C53" w:rsidRPr="006907C0">
        <w:rPr>
          <w:rFonts w:ascii="Arial" w:hAnsi="Arial" w:cs="Arial"/>
          <w:i/>
          <w:sz w:val="18"/>
          <w:szCs w:val="18"/>
        </w:rPr>
        <w:t>eč zakonitih zastopnikov, tabelo prekopirati</w:t>
      </w:r>
      <w:r w:rsidRPr="006907C0">
        <w:rPr>
          <w:rFonts w:ascii="Arial" w:hAnsi="Arial" w:cs="Arial"/>
          <w:i/>
          <w:sz w:val="18"/>
          <w:szCs w:val="18"/>
        </w:rPr>
        <w:t>)</w:t>
      </w:r>
    </w:p>
    <w:p w:rsidR="002E4846" w:rsidRDefault="002E4846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p w:rsidR="00F24930" w:rsidRDefault="00F24930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p w:rsidR="00F24930" w:rsidRPr="00390DE6" w:rsidRDefault="00F24930" w:rsidP="00AE4659">
      <w:pPr>
        <w:keepNext/>
        <w:keepLines/>
        <w:tabs>
          <w:tab w:val="left" w:pos="536"/>
        </w:tabs>
        <w:spacing w:line="260" w:lineRule="exact"/>
        <w:jc w:val="both"/>
        <w:rPr>
          <w:rFonts w:ascii="Arial" w:hAnsi="Arial" w:cs="Arial"/>
          <w:b/>
          <w:color w:val="000000"/>
          <w:szCs w:val="20"/>
        </w:rPr>
      </w:pPr>
    </w:p>
    <w:sectPr w:rsidR="00F24930" w:rsidRPr="00390DE6" w:rsidSect="00503468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0B20" w:rsidRDefault="00320B20" w:rsidP="002E4846">
      <w:r>
        <w:separator/>
      </w:r>
    </w:p>
  </w:endnote>
  <w:endnote w:type="continuationSeparator" w:id="0">
    <w:p w:rsidR="00320B20" w:rsidRDefault="00320B20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320B20" w:rsidTr="000034B7">
      <w:tc>
        <w:tcPr>
          <w:tcW w:w="9639" w:type="dxa"/>
          <w:tcBorders>
            <w:top w:val="single" w:sz="4" w:space="0" w:color="auto"/>
          </w:tcBorders>
        </w:tcPr>
        <w:p w:rsidR="00320B20" w:rsidRPr="00702E9E" w:rsidRDefault="00320B20" w:rsidP="00F26C04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02E4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602E45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320B20" w:rsidRPr="00E4674E" w:rsidRDefault="00320B20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0B20" w:rsidRDefault="00320B20" w:rsidP="002E4846">
      <w:r>
        <w:separator/>
      </w:r>
    </w:p>
  </w:footnote>
  <w:footnote w:type="continuationSeparator" w:id="0">
    <w:p w:rsidR="00320B20" w:rsidRDefault="00320B20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20B20" w:rsidRPr="002E25A0" w:rsidRDefault="00320B20" w:rsidP="00F24930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 w:rsidRPr="002E25A0">
      <w:rPr>
        <w:rFonts w:ascii="Arial" w:hAnsi="Arial" w:cs="Arial"/>
        <w:sz w:val="16"/>
        <w:szCs w:val="16"/>
        <w:u w:val="single"/>
      </w:rPr>
      <w:t>Obrazec P-10</w:t>
    </w:r>
    <w:r>
      <w:rPr>
        <w:rFonts w:ascii="Arial" w:hAnsi="Arial" w:cs="Arial"/>
        <w:sz w:val="16"/>
        <w:szCs w:val="16"/>
        <w:u w:val="single"/>
      </w:rPr>
      <w:t xml:space="preserve">                                               </w:t>
    </w:r>
    <w:r w:rsidR="00F24930">
      <w:rPr>
        <w:rFonts w:ascii="Arial" w:hAnsi="Arial" w:cs="Arial"/>
        <w:sz w:val="16"/>
        <w:szCs w:val="16"/>
        <w:u w:val="single"/>
      </w:rPr>
      <w:t xml:space="preserve">                           </w:t>
    </w:r>
    <w:r w:rsidR="00F24930">
      <w:rPr>
        <w:rFonts w:ascii="Arial" w:hAnsi="Arial" w:cs="Arial"/>
        <w:sz w:val="16"/>
        <w:szCs w:val="16"/>
        <w:u w:val="single"/>
      </w:rPr>
      <w:tab/>
      <w:t xml:space="preserve"> Podatki</w:t>
    </w:r>
    <w:r w:rsidRPr="002E25A0">
      <w:rPr>
        <w:rFonts w:ascii="Arial" w:hAnsi="Arial" w:cs="Arial"/>
        <w:sz w:val="16"/>
        <w:szCs w:val="16"/>
        <w:u w:val="single"/>
      </w:rPr>
      <w:t xml:space="preserve"> za pridobitev potrdila iz kazenske evidence</w:t>
    </w:r>
    <w:r w:rsidR="00F24930">
      <w:rPr>
        <w:rFonts w:ascii="Arial" w:hAnsi="Arial" w:cs="Arial"/>
        <w:sz w:val="16"/>
        <w:szCs w:val="16"/>
        <w:u w:val="single"/>
      </w:rPr>
      <w:t xml:space="preserve"> fizičnih oseb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0137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16F42"/>
    <w:rsid w:val="00024C53"/>
    <w:rsid w:val="00026CCE"/>
    <w:rsid w:val="00030C00"/>
    <w:rsid w:val="000330CD"/>
    <w:rsid w:val="00044018"/>
    <w:rsid w:val="000561D4"/>
    <w:rsid w:val="00070C26"/>
    <w:rsid w:val="00073B7D"/>
    <w:rsid w:val="000866C1"/>
    <w:rsid w:val="000A387B"/>
    <w:rsid w:val="000C08FB"/>
    <w:rsid w:val="000C1CDE"/>
    <w:rsid w:val="000D5418"/>
    <w:rsid w:val="000F54DF"/>
    <w:rsid w:val="001050B3"/>
    <w:rsid w:val="001202CF"/>
    <w:rsid w:val="00130DA6"/>
    <w:rsid w:val="001443B9"/>
    <w:rsid w:val="0016547D"/>
    <w:rsid w:val="00166341"/>
    <w:rsid w:val="001729DD"/>
    <w:rsid w:val="001E1ED4"/>
    <w:rsid w:val="001E675F"/>
    <w:rsid w:val="001F0E90"/>
    <w:rsid w:val="001F3914"/>
    <w:rsid w:val="001F3E13"/>
    <w:rsid w:val="001F5704"/>
    <w:rsid w:val="001F6BB4"/>
    <w:rsid w:val="00206FA3"/>
    <w:rsid w:val="0021364D"/>
    <w:rsid w:val="0021567B"/>
    <w:rsid w:val="002165A0"/>
    <w:rsid w:val="0021744A"/>
    <w:rsid w:val="0022246B"/>
    <w:rsid w:val="00223518"/>
    <w:rsid w:val="00241EBB"/>
    <w:rsid w:val="002626B6"/>
    <w:rsid w:val="00276064"/>
    <w:rsid w:val="002B0A2E"/>
    <w:rsid w:val="002B3DD0"/>
    <w:rsid w:val="002C5EE5"/>
    <w:rsid w:val="002E25A0"/>
    <w:rsid w:val="002E4846"/>
    <w:rsid w:val="002F1007"/>
    <w:rsid w:val="00316200"/>
    <w:rsid w:val="00320498"/>
    <w:rsid w:val="00320B20"/>
    <w:rsid w:val="00320D20"/>
    <w:rsid w:val="00332B7E"/>
    <w:rsid w:val="00335D74"/>
    <w:rsid w:val="00361811"/>
    <w:rsid w:val="00367CCC"/>
    <w:rsid w:val="00385A94"/>
    <w:rsid w:val="00390DE6"/>
    <w:rsid w:val="003C1231"/>
    <w:rsid w:val="003C2EE8"/>
    <w:rsid w:val="003C7A7D"/>
    <w:rsid w:val="003C7B17"/>
    <w:rsid w:val="003F6A06"/>
    <w:rsid w:val="00417B3F"/>
    <w:rsid w:val="004213E9"/>
    <w:rsid w:val="004459DA"/>
    <w:rsid w:val="00450149"/>
    <w:rsid w:val="00486BD4"/>
    <w:rsid w:val="00493163"/>
    <w:rsid w:val="00495567"/>
    <w:rsid w:val="004B546F"/>
    <w:rsid w:val="004D5615"/>
    <w:rsid w:val="00503468"/>
    <w:rsid w:val="005139C0"/>
    <w:rsid w:val="005162AD"/>
    <w:rsid w:val="0052318A"/>
    <w:rsid w:val="0053156F"/>
    <w:rsid w:val="00547C0A"/>
    <w:rsid w:val="00555F5B"/>
    <w:rsid w:val="00563FEE"/>
    <w:rsid w:val="00582005"/>
    <w:rsid w:val="00585C18"/>
    <w:rsid w:val="0059118E"/>
    <w:rsid w:val="005920B4"/>
    <w:rsid w:val="00595AF3"/>
    <w:rsid w:val="005B0969"/>
    <w:rsid w:val="005B66E3"/>
    <w:rsid w:val="005F52A6"/>
    <w:rsid w:val="00602E45"/>
    <w:rsid w:val="00634D4E"/>
    <w:rsid w:val="00680BB8"/>
    <w:rsid w:val="00685894"/>
    <w:rsid w:val="006907C0"/>
    <w:rsid w:val="006937B4"/>
    <w:rsid w:val="006A47E8"/>
    <w:rsid w:val="006B1134"/>
    <w:rsid w:val="006B176C"/>
    <w:rsid w:val="006C21BA"/>
    <w:rsid w:val="006D2749"/>
    <w:rsid w:val="006D4FC4"/>
    <w:rsid w:val="00700830"/>
    <w:rsid w:val="00702E9E"/>
    <w:rsid w:val="00711886"/>
    <w:rsid w:val="0072100D"/>
    <w:rsid w:val="007216A9"/>
    <w:rsid w:val="00735D61"/>
    <w:rsid w:val="00741CA1"/>
    <w:rsid w:val="0075495E"/>
    <w:rsid w:val="007626D4"/>
    <w:rsid w:val="00764B2B"/>
    <w:rsid w:val="00773B86"/>
    <w:rsid w:val="007D714D"/>
    <w:rsid w:val="007E63CC"/>
    <w:rsid w:val="008124A5"/>
    <w:rsid w:val="00815D20"/>
    <w:rsid w:val="00836663"/>
    <w:rsid w:val="00854783"/>
    <w:rsid w:val="0086566A"/>
    <w:rsid w:val="00872F5C"/>
    <w:rsid w:val="00882F24"/>
    <w:rsid w:val="00884744"/>
    <w:rsid w:val="008944CE"/>
    <w:rsid w:val="008A24DC"/>
    <w:rsid w:val="008B78DF"/>
    <w:rsid w:val="008C0A74"/>
    <w:rsid w:val="008D33E1"/>
    <w:rsid w:val="00900EFC"/>
    <w:rsid w:val="00910AB0"/>
    <w:rsid w:val="00910ED4"/>
    <w:rsid w:val="00923C18"/>
    <w:rsid w:val="00934F24"/>
    <w:rsid w:val="009418A4"/>
    <w:rsid w:val="00946E4D"/>
    <w:rsid w:val="00967D3E"/>
    <w:rsid w:val="00972A5F"/>
    <w:rsid w:val="00974D5D"/>
    <w:rsid w:val="00994B35"/>
    <w:rsid w:val="009B5B0C"/>
    <w:rsid w:val="009C331A"/>
    <w:rsid w:val="009D4A0E"/>
    <w:rsid w:val="00A043B5"/>
    <w:rsid w:val="00A16B92"/>
    <w:rsid w:val="00A44228"/>
    <w:rsid w:val="00A45C27"/>
    <w:rsid w:val="00A5568E"/>
    <w:rsid w:val="00A627CC"/>
    <w:rsid w:val="00A70CBF"/>
    <w:rsid w:val="00A84267"/>
    <w:rsid w:val="00A96C33"/>
    <w:rsid w:val="00AD06C3"/>
    <w:rsid w:val="00AE4659"/>
    <w:rsid w:val="00AF061C"/>
    <w:rsid w:val="00B00479"/>
    <w:rsid w:val="00B12FF7"/>
    <w:rsid w:val="00B16EA6"/>
    <w:rsid w:val="00B422D7"/>
    <w:rsid w:val="00B454CE"/>
    <w:rsid w:val="00B70117"/>
    <w:rsid w:val="00B70432"/>
    <w:rsid w:val="00BA3996"/>
    <w:rsid w:val="00BB3FFF"/>
    <w:rsid w:val="00BC667D"/>
    <w:rsid w:val="00BE3FA0"/>
    <w:rsid w:val="00C04683"/>
    <w:rsid w:val="00C1412D"/>
    <w:rsid w:val="00C2531E"/>
    <w:rsid w:val="00C37211"/>
    <w:rsid w:val="00C37473"/>
    <w:rsid w:val="00C4656F"/>
    <w:rsid w:val="00C67394"/>
    <w:rsid w:val="00C7254A"/>
    <w:rsid w:val="00C77E1D"/>
    <w:rsid w:val="00CA0F7D"/>
    <w:rsid w:val="00CA2A26"/>
    <w:rsid w:val="00CC6983"/>
    <w:rsid w:val="00CD692D"/>
    <w:rsid w:val="00CE7629"/>
    <w:rsid w:val="00D2426D"/>
    <w:rsid w:val="00D35642"/>
    <w:rsid w:val="00D41F4A"/>
    <w:rsid w:val="00D424A3"/>
    <w:rsid w:val="00D52EC0"/>
    <w:rsid w:val="00D61E82"/>
    <w:rsid w:val="00D87B8E"/>
    <w:rsid w:val="00DA6AA4"/>
    <w:rsid w:val="00E25ADA"/>
    <w:rsid w:val="00E25E0C"/>
    <w:rsid w:val="00E27249"/>
    <w:rsid w:val="00E32819"/>
    <w:rsid w:val="00E35BC1"/>
    <w:rsid w:val="00E4767D"/>
    <w:rsid w:val="00E64586"/>
    <w:rsid w:val="00E66233"/>
    <w:rsid w:val="00E7214C"/>
    <w:rsid w:val="00E802B2"/>
    <w:rsid w:val="00EB7D48"/>
    <w:rsid w:val="00EE001F"/>
    <w:rsid w:val="00EF5F52"/>
    <w:rsid w:val="00F069B2"/>
    <w:rsid w:val="00F06C31"/>
    <w:rsid w:val="00F23652"/>
    <w:rsid w:val="00F24930"/>
    <w:rsid w:val="00F24D0D"/>
    <w:rsid w:val="00F2624A"/>
    <w:rsid w:val="00F26BA9"/>
    <w:rsid w:val="00F26C04"/>
    <w:rsid w:val="00F34B7E"/>
    <w:rsid w:val="00F50AC6"/>
    <w:rsid w:val="00F94E5E"/>
    <w:rsid w:val="00F9761C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7"/>
    <o:shapelayout v:ext="edit">
      <o:idmap v:ext="edit" data="1"/>
    </o:shapelayout>
  </w:shapeDefaults>
  <w:decimalSymbol w:val=","/>
  <w:listSeparator w:val=";"/>
  <w14:docId w14:val="192184F1"/>
  <w15:docId w15:val="{1A3E33D4-02EA-41EC-9169-41C27A250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03468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503468"/>
    <w:rPr>
      <w:vertAlign w:val="superscript"/>
    </w:rPr>
  </w:style>
  <w:style w:type="character" w:customStyle="1" w:styleId="NumberingSymbols">
    <w:name w:val="Numbering Symbols"/>
    <w:rsid w:val="00503468"/>
  </w:style>
  <w:style w:type="character" w:styleId="FootnoteReference">
    <w:name w:val="footnote reference"/>
    <w:semiHidden/>
    <w:rsid w:val="00503468"/>
    <w:rPr>
      <w:vertAlign w:val="superscript"/>
    </w:rPr>
  </w:style>
  <w:style w:type="character" w:customStyle="1" w:styleId="WW8Num3z0">
    <w:name w:val="WW8Num3z0"/>
    <w:rsid w:val="00503468"/>
    <w:rPr>
      <w:rFonts w:ascii="Symbol" w:hAnsi="Symbol"/>
    </w:rPr>
  </w:style>
  <w:style w:type="character" w:customStyle="1" w:styleId="WW8Num2z0">
    <w:name w:val="WW8Num2z0"/>
    <w:rsid w:val="00503468"/>
  </w:style>
  <w:style w:type="character" w:customStyle="1" w:styleId="WW8Num2z1">
    <w:name w:val="WW8Num2z1"/>
    <w:rsid w:val="00503468"/>
    <w:rPr>
      <w:rFonts w:ascii="Courier New" w:hAnsi="Courier New"/>
    </w:rPr>
  </w:style>
  <w:style w:type="character" w:customStyle="1" w:styleId="WW8Num2z2">
    <w:name w:val="WW8Num2z2"/>
    <w:rsid w:val="00503468"/>
    <w:rPr>
      <w:rFonts w:ascii="Wingdings" w:hAnsi="Wingdings"/>
    </w:rPr>
  </w:style>
  <w:style w:type="character" w:customStyle="1" w:styleId="WW8Num4z0">
    <w:name w:val="WW8Num4z0"/>
    <w:rsid w:val="00503468"/>
    <w:rPr>
      <w:rFonts w:ascii="Symbol" w:hAnsi="Symbol"/>
    </w:rPr>
  </w:style>
  <w:style w:type="character" w:customStyle="1" w:styleId="RTFNum21">
    <w:name w:val="RTF_Num 2 1"/>
    <w:rsid w:val="00503468"/>
  </w:style>
  <w:style w:type="paragraph" w:styleId="BodyText">
    <w:name w:val="Body Text"/>
    <w:basedOn w:val="Normal"/>
    <w:rsid w:val="00503468"/>
    <w:pPr>
      <w:spacing w:after="120"/>
    </w:pPr>
  </w:style>
  <w:style w:type="paragraph" w:customStyle="1" w:styleId="Heading">
    <w:name w:val="Heading"/>
    <w:basedOn w:val="Normal"/>
    <w:next w:val="BodyText"/>
    <w:rsid w:val="00503468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503468"/>
    <w:rPr>
      <w:rFonts w:cs="Tahoma"/>
      <w:sz w:val="24"/>
    </w:rPr>
  </w:style>
  <w:style w:type="paragraph" w:customStyle="1" w:styleId="TableContents">
    <w:name w:val="Table Contents"/>
    <w:basedOn w:val="Normal"/>
    <w:rsid w:val="00503468"/>
    <w:pPr>
      <w:suppressLineNumbers/>
    </w:pPr>
  </w:style>
  <w:style w:type="paragraph" w:customStyle="1" w:styleId="TableHeading">
    <w:name w:val="Table Heading"/>
    <w:basedOn w:val="TableContents"/>
    <w:rsid w:val="00503468"/>
    <w:pPr>
      <w:jc w:val="center"/>
    </w:pPr>
    <w:rPr>
      <w:b/>
      <w:bCs/>
    </w:rPr>
  </w:style>
  <w:style w:type="paragraph" w:styleId="Caption">
    <w:name w:val="caption"/>
    <w:basedOn w:val="Normal"/>
    <w:qFormat/>
    <w:rsid w:val="00503468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503468"/>
  </w:style>
  <w:style w:type="paragraph" w:customStyle="1" w:styleId="Index">
    <w:name w:val="Index"/>
    <w:basedOn w:val="Normal"/>
    <w:rsid w:val="00503468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503468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503468"/>
    <w:pPr>
      <w:autoSpaceDE w:val="0"/>
    </w:pPr>
  </w:style>
  <w:style w:type="paragraph" w:customStyle="1" w:styleId="BodyText1">
    <w:name w:val="Body Text1"/>
    <w:basedOn w:val="Normal"/>
    <w:rsid w:val="00503468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503468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503468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930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20</cp:revision>
  <cp:lastPrinted>2017-10-09T07:27:00Z</cp:lastPrinted>
  <dcterms:created xsi:type="dcterms:W3CDTF">2022-09-16T09:02:00Z</dcterms:created>
  <dcterms:modified xsi:type="dcterms:W3CDTF">2023-06-29T08:10:00Z</dcterms:modified>
</cp:coreProperties>
</file>